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4B20CE">
        <w:rPr>
          <w:rFonts w:ascii="宋体" w:hAnsi="宋体" w:cs="宋体" w:hint="eastAsia"/>
          <w:b/>
          <w:bCs/>
          <w:sz w:val="24"/>
          <w:szCs w:val="24"/>
        </w:rPr>
        <w:t>城市规划原理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3F69CF" w:rsidRDefault="003F69CF" w:rsidP="003F69CF">
            <w:r>
              <w:rPr>
                <w:rFonts w:hint="eastAsia"/>
              </w:rPr>
              <w:t>一、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城市与城市发展</w:t>
            </w:r>
          </w:p>
          <w:p w:rsidR="003F69CF" w:rsidRDefault="003F69CF" w:rsidP="003F69C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．要求考生了解城市的形成与发展规律</w:t>
            </w:r>
          </w:p>
          <w:p w:rsidR="003F69CF" w:rsidRDefault="003F69CF" w:rsidP="003F69C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．要求考生了解城市的物质构成、社会构成和产业构成</w:t>
            </w:r>
          </w:p>
          <w:p w:rsidR="003F69CF" w:rsidRDefault="003F69CF" w:rsidP="003F69C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．要求考生熟悉城市社会经济发展与城市化的关系</w:t>
            </w:r>
          </w:p>
          <w:p w:rsidR="003F69CF" w:rsidRDefault="003F69CF" w:rsidP="003F69CF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．要求考生熟悉城市与区域发展的一般规律</w:t>
            </w:r>
          </w:p>
          <w:p w:rsidR="003F69CF" w:rsidRDefault="003F69CF" w:rsidP="003F69CF"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、城市规划学科的产生、发展及主要理论与实践</w:t>
            </w:r>
          </w:p>
          <w:p w:rsidR="003F69CF" w:rsidRDefault="003F69CF" w:rsidP="003F69C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．要求考生了解古代城市规划思想</w:t>
            </w:r>
          </w:p>
          <w:p w:rsidR="003F69CF" w:rsidRDefault="003F69CF" w:rsidP="003F69C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</w:t>
            </w:r>
            <w:r w:rsidR="00921F47">
              <w:rPr>
                <w:rFonts w:hint="eastAsia"/>
              </w:rPr>
              <w:t>掌握</w:t>
            </w:r>
            <w:r>
              <w:rPr>
                <w:rFonts w:hint="eastAsia"/>
              </w:rPr>
              <w:t>现代城市规划的产生、发展及主要理论</w:t>
            </w:r>
          </w:p>
          <w:p w:rsidR="003F69CF" w:rsidRDefault="003F69CF" w:rsidP="003F69C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．要求考生熟悉当代城市规划主要理论和实践</w:t>
            </w:r>
          </w:p>
          <w:p w:rsidR="003F69CF" w:rsidRDefault="003F69CF" w:rsidP="003F69CF">
            <w:r>
              <w:rPr>
                <w:rFonts w:hint="eastAsia"/>
              </w:rPr>
              <w:t>三、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城市规划的任务、体系及与其它规划的关系</w:t>
            </w:r>
          </w:p>
          <w:p w:rsidR="003F69CF" w:rsidRDefault="003F69CF" w:rsidP="003F69C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．要求考生掌握城市规划的作用和任务</w:t>
            </w:r>
          </w:p>
          <w:p w:rsidR="003F69CF" w:rsidRDefault="003F69CF" w:rsidP="003F69C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．要求考生掌握城市规划体系的基本概念</w:t>
            </w:r>
          </w:p>
          <w:p w:rsidR="003F69CF" w:rsidRDefault="003F69CF" w:rsidP="003F69C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．要求考生了解区域规划与城市规划的关系</w:t>
            </w:r>
          </w:p>
          <w:p w:rsidR="003F69CF" w:rsidRDefault="003F69CF" w:rsidP="003F69CF">
            <w:r>
              <w:rPr>
                <w:rFonts w:hint="eastAsia"/>
              </w:rPr>
              <w:t>四、城市用地与空间布局</w:t>
            </w:r>
          </w:p>
          <w:p w:rsidR="003F69CF" w:rsidRDefault="003F69CF" w:rsidP="003F69C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．要求考生掌握城市用地适用性评价方法</w:t>
            </w:r>
          </w:p>
          <w:p w:rsidR="003F69CF" w:rsidRDefault="003F69CF" w:rsidP="003F69C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．要求考生熟悉城市用地的构成和空间布局</w:t>
            </w:r>
          </w:p>
          <w:p w:rsidR="003F69CF" w:rsidRDefault="003F69CF" w:rsidP="003F69CF">
            <w:r>
              <w:rPr>
                <w:rFonts w:hint="eastAsia"/>
              </w:rPr>
              <w:t>五、城市规划编制的内容和方法</w:t>
            </w:r>
          </w:p>
          <w:p w:rsidR="003F69CF" w:rsidRDefault="003F69CF" w:rsidP="003F69C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．要求考生掌握城市规划编制的任务和要求</w:t>
            </w:r>
          </w:p>
          <w:p w:rsidR="003F69CF" w:rsidRDefault="003F69CF" w:rsidP="003F69C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．要求考生熟悉城市规划的调查、分析和研究</w:t>
            </w:r>
          </w:p>
          <w:p w:rsidR="003F69CF" w:rsidRDefault="003F69CF" w:rsidP="003F69C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．要求考生熟悉城镇体系规划的内容和方法</w:t>
            </w:r>
          </w:p>
          <w:p w:rsidR="003F69CF" w:rsidRDefault="003F69CF" w:rsidP="003F69CF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．要求考生熟悉城市总体规划的内容和方法</w:t>
            </w:r>
          </w:p>
          <w:p w:rsidR="003F69CF" w:rsidRDefault="003F69CF" w:rsidP="003F69C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．要求考生熟悉城市详细规划的内容和方法</w:t>
            </w:r>
          </w:p>
          <w:p w:rsidR="003F69CF" w:rsidRDefault="003F69CF" w:rsidP="003F69CF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．要求考生</w:t>
            </w:r>
            <w:r w:rsidR="00921F47">
              <w:rPr>
                <w:rFonts w:hint="eastAsia"/>
              </w:rPr>
              <w:t>掌握</w:t>
            </w:r>
            <w:r>
              <w:rPr>
                <w:rFonts w:hint="eastAsia"/>
              </w:rPr>
              <w:t>城市综合交通规划的主要内容和方法</w:t>
            </w:r>
          </w:p>
          <w:p w:rsidR="003F69CF" w:rsidRDefault="003F69CF" w:rsidP="003F69CF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．要求考生</w:t>
            </w:r>
            <w:r w:rsidR="00921F47">
              <w:rPr>
                <w:rFonts w:hint="eastAsia"/>
              </w:rPr>
              <w:t>掌握</w:t>
            </w:r>
            <w:r>
              <w:rPr>
                <w:rFonts w:hint="eastAsia"/>
              </w:rPr>
              <w:t>城市绿化景观系统规划的主要内容</w:t>
            </w:r>
          </w:p>
          <w:p w:rsidR="003F69CF" w:rsidRDefault="003F69CF" w:rsidP="003F69CF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．要求考生熟悉城市历史文化遗产保护规划的主要内容</w:t>
            </w:r>
          </w:p>
          <w:p w:rsidR="00835D22" w:rsidRDefault="00835D22" w:rsidP="003F69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835D22">
        <w:tc>
          <w:tcPr>
            <w:tcW w:w="9180" w:type="dxa"/>
          </w:tcPr>
          <w:p w:rsidR="003F69CF" w:rsidRDefault="003F69CF" w:rsidP="0002667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="009614CE"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 w:rsidR="009614CE"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835D22" w:rsidRDefault="00835D22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 w:rsidR="003F69CF">
              <w:rPr>
                <w:rFonts w:hint="eastAsia"/>
              </w:rPr>
              <w:t>名词解释</w:t>
            </w:r>
            <w:r>
              <w:rPr>
                <w:rFonts w:hint="eastAsia"/>
              </w:rPr>
              <w:t>题（</w:t>
            </w:r>
            <w:r w:rsidR="009614CE">
              <w:rPr>
                <w:rFonts w:hint="eastAsia"/>
              </w:rPr>
              <w:t>20</w:t>
            </w:r>
            <w:r>
              <w:rPr>
                <w:rFonts w:hint="eastAsia"/>
              </w:rPr>
              <w:t>分）</w:t>
            </w:r>
          </w:p>
          <w:p w:rsidR="00835D22" w:rsidRDefault="003F69CF" w:rsidP="00B807D7">
            <w:pPr>
              <w:pStyle w:val="2"/>
              <w:ind w:firstLineChars="700" w:firstLine="1680"/>
              <w:rPr>
                <w:rFonts w:cs="Times New Roman"/>
              </w:rPr>
            </w:pPr>
            <w:r>
              <w:rPr>
                <w:rFonts w:hint="eastAsia"/>
              </w:rPr>
              <w:t>简答</w:t>
            </w:r>
            <w:r w:rsidR="00835D22">
              <w:rPr>
                <w:rFonts w:hint="eastAsia"/>
              </w:rPr>
              <w:t>题（</w:t>
            </w:r>
            <w:r w:rsidR="009614CE">
              <w:rPr>
                <w:rFonts w:hint="eastAsia"/>
              </w:rPr>
              <w:t>40</w:t>
            </w:r>
            <w:r w:rsidR="00835D22">
              <w:rPr>
                <w:rFonts w:hint="eastAsia"/>
              </w:rPr>
              <w:t>分）</w:t>
            </w:r>
          </w:p>
          <w:p w:rsidR="00835D22" w:rsidRDefault="003F69CF" w:rsidP="009614CE">
            <w:pPr>
              <w:pStyle w:val="2"/>
              <w:ind w:firstLineChars="700" w:firstLine="168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论述</w:t>
            </w:r>
            <w:r w:rsidR="00835D22">
              <w:rPr>
                <w:rFonts w:hAnsi="宋体" w:hint="eastAsia"/>
              </w:rPr>
              <w:t>题（</w:t>
            </w:r>
            <w:r w:rsidR="009614CE">
              <w:rPr>
                <w:rFonts w:hAnsi="宋体" w:hint="eastAsia"/>
              </w:rPr>
              <w:t>90</w:t>
            </w:r>
            <w:r w:rsidR="00835D22">
              <w:rPr>
                <w:rFonts w:hAnsi="宋体" w:hint="eastAsia"/>
              </w:rPr>
              <w:t>分）</w:t>
            </w:r>
          </w:p>
        </w:tc>
      </w:tr>
    </w:tbl>
    <w:p w:rsidR="00835D22" w:rsidRDefault="00835D22" w:rsidP="007008D5">
      <w:pPr>
        <w:ind w:firstLine="420"/>
      </w:pPr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6679"/>
    <w:rsid w:val="00097FF9"/>
    <w:rsid w:val="001B4BB8"/>
    <w:rsid w:val="001D7D15"/>
    <w:rsid w:val="002633D3"/>
    <w:rsid w:val="00291BD9"/>
    <w:rsid w:val="00317EDD"/>
    <w:rsid w:val="00380B28"/>
    <w:rsid w:val="003E3AB3"/>
    <w:rsid w:val="003F69CF"/>
    <w:rsid w:val="004B20CE"/>
    <w:rsid w:val="00513009"/>
    <w:rsid w:val="007008D5"/>
    <w:rsid w:val="00745C81"/>
    <w:rsid w:val="00835D22"/>
    <w:rsid w:val="00921F47"/>
    <w:rsid w:val="009614CE"/>
    <w:rsid w:val="00967528"/>
    <w:rsid w:val="00A00B26"/>
    <w:rsid w:val="00AC77F3"/>
    <w:rsid w:val="00B807D7"/>
    <w:rsid w:val="00BA0CF1"/>
    <w:rsid w:val="00BD058E"/>
    <w:rsid w:val="00C511D8"/>
    <w:rsid w:val="00CE0F51"/>
    <w:rsid w:val="00D74B5A"/>
    <w:rsid w:val="00D90DD1"/>
    <w:rsid w:val="00DA73ED"/>
    <w:rsid w:val="00FC4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594</Words>
  <Characters>80</Characters>
  <Application>Microsoft Office Word</Application>
  <DocSecurity>0</DocSecurity>
  <Lines>1</Lines>
  <Paragraphs>1</Paragraphs>
  <ScaleCrop>false</ScaleCrop>
  <Company>MC SYSTEM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NING</cp:lastModifiedBy>
  <cp:revision>9</cp:revision>
  <dcterms:created xsi:type="dcterms:W3CDTF">2018-09-01T10:04:00Z</dcterms:created>
  <dcterms:modified xsi:type="dcterms:W3CDTF">2018-09-03T07:57:00Z</dcterms:modified>
</cp:coreProperties>
</file>